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AF499A" w:rsidTr="00AF499A">
        <w:tc>
          <w:tcPr>
            <w:tcW w:w="566" w:type="dxa"/>
          </w:tcPr>
          <w:p w:rsidR="00F84AB7" w:rsidRDefault="00F84AB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F84AB7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F84AB7" w:rsidRDefault="00F84AB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F84AB7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F84AB7" w:rsidRDefault="00AD1D2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F84AB7" w:rsidRDefault="00F84AB7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F84AB7" w:rsidRDefault="00F84AB7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F84AB7" w:rsidRDefault="00F84AB7">
            <w:pPr>
              <w:spacing w:after="0" w:line="240" w:lineRule="auto"/>
            </w:pPr>
          </w:p>
        </w:tc>
        <w:tc>
          <w:tcPr>
            <w:tcW w:w="566" w:type="dxa"/>
          </w:tcPr>
          <w:p w:rsidR="00F84AB7" w:rsidRDefault="00F84AB7">
            <w:pPr>
              <w:pStyle w:val="EmptyCellLayoutStyle"/>
              <w:spacing w:after="0" w:line="240" w:lineRule="auto"/>
            </w:pPr>
          </w:p>
        </w:tc>
      </w:tr>
      <w:tr w:rsidR="00F84AB7">
        <w:trPr>
          <w:trHeight w:val="283"/>
        </w:trPr>
        <w:tc>
          <w:tcPr>
            <w:tcW w:w="566" w:type="dxa"/>
          </w:tcPr>
          <w:p w:rsidR="00F84AB7" w:rsidRDefault="00F84AB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84AB7" w:rsidRDefault="00F84AB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84AB7" w:rsidRDefault="00F84AB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84AB7" w:rsidRDefault="00F84AB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84AB7" w:rsidRDefault="00F84AB7">
            <w:pPr>
              <w:pStyle w:val="EmptyCellLayoutStyle"/>
              <w:spacing w:after="0" w:line="240" w:lineRule="auto"/>
            </w:pPr>
          </w:p>
        </w:tc>
      </w:tr>
      <w:tr w:rsidR="00AF499A" w:rsidTr="00AF499A">
        <w:tc>
          <w:tcPr>
            <w:tcW w:w="566" w:type="dxa"/>
          </w:tcPr>
          <w:p w:rsidR="00F84AB7" w:rsidRDefault="00F84AB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5"/>
              <w:gridCol w:w="1698"/>
              <w:gridCol w:w="2264"/>
            </w:tblGrid>
            <w:tr w:rsidR="00F84AB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HE401 - Ruh Sağlığı ve Hastalıkları Hemşireliği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F499A">
                  <w:pPr>
                    <w:spacing w:after="0" w:line="240" w:lineRule="auto"/>
                  </w:pPr>
                  <w:r>
                    <w:t>VİZE</w:t>
                  </w:r>
                </w:p>
              </w:tc>
            </w:tr>
            <w:tr w:rsidR="00F84AB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F499A">
                  <w:pPr>
                    <w:spacing w:after="0" w:line="240" w:lineRule="auto"/>
                  </w:pPr>
                  <w:r>
                    <w:t>25.03.2019</w:t>
                  </w:r>
                </w:p>
              </w:tc>
            </w:tr>
            <w:tr w:rsidR="00F84AB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  <w:tr w:rsidR="00F84AB7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F499A">
                  <w:pPr>
                    <w:spacing w:after="0" w:line="240" w:lineRule="auto"/>
                  </w:pPr>
                  <w:r>
                    <w:t>306</w:t>
                  </w:r>
                </w:p>
              </w:tc>
            </w:tr>
          </w:tbl>
          <w:p w:rsidR="00F84AB7" w:rsidRDefault="00F84AB7">
            <w:pPr>
              <w:spacing w:after="0" w:line="240" w:lineRule="auto"/>
            </w:pPr>
          </w:p>
        </w:tc>
        <w:tc>
          <w:tcPr>
            <w:tcW w:w="566" w:type="dxa"/>
          </w:tcPr>
          <w:p w:rsidR="00F84AB7" w:rsidRDefault="00F84AB7">
            <w:pPr>
              <w:pStyle w:val="EmptyCellLayoutStyle"/>
              <w:spacing w:after="0" w:line="240" w:lineRule="auto"/>
            </w:pPr>
          </w:p>
        </w:tc>
      </w:tr>
      <w:tr w:rsidR="00F84AB7">
        <w:trPr>
          <w:trHeight w:val="283"/>
        </w:trPr>
        <w:tc>
          <w:tcPr>
            <w:tcW w:w="566" w:type="dxa"/>
          </w:tcPr>
          <w:p w:rsidR="00F84AB7" w:rsidRDefault="00F84AB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84AB7" w:rsidRDefault="00F84AB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84AB7" w:rsidRDefault="00F84AB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84AB7" w:rsidRDefault="00F84AB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84AB7" w:rsidRDefault="00F84AB7">
            <w:pPr>
              <w:pStyle w:val="EmptyCellLayoutStyle"/>
              <w:spacing w:after="0" w:line="240" w:lineRule="auto"/>
            </w:pPr>
          </w:p>
        </w:tc>
      </w:tr>
      <w:tr w:rsidR="00F84AB7">
        <w:tc>
          <w:tcPr>
            <w:tcW w:w="566" w:type="dxa"/>
          </w:tcPr>
          <w:p w:rsidR="00F84AB7" w:rsidRDefault="00F84AB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F84AB7" w:rsidTr="00AF499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134002125 - Ahmet DERELİ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144002027 - Dilan BAYKARA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144002108 - Mehmet UYGUÇ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154002003 - Abdullah KORHAN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154002012 - Nursema 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154002018 - Berna UÇAK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154002023 - Merve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154002025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154002027 - Ayşen ONBAŞ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154002031 - Mehmet KILIÇ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154002038 - Betül BAYRAM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154002040 - Gamze SALMAN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154002044 - Yağmur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154002062 - Hakan DANIŞMAZ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</w:tbl>
          <w:p w:rsidR="00F84AB7" w:rsidRDefault="00F84AB7">
            <w:pPr>
              <w:spacing w:after="0" w:line="240" w:lineRule="auto"/>
            </w:pPr>
          </w:p>
        </w:tc>
        <w:tc>
          <w:tcPr>
            <w:tcW w:w="283" w:type="dxa"/>
          </w:tcPr>
          <w:p w:rsidR="00F84AB7" w:rsidRDefault="00F84AB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4"/>
              <w:gridCol w:w="3391"/>
              <w:gridCol w:w="1271"/>
            </w:tblGrid>
            <w:tr w:rsidR="00F84AB7" w:rsidTr="00AF499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134002209 -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Muhammed KARACA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144002036 - Taha KARAKOÇ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144002153 - Gülşah ÖZÇELİK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154002009 - Gökhan RÜSTEMOĞLU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154002016 - Nupelda OKAN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154002019 - Devrim MENKEN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154002024 - Şevval KOCABAŞ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154002026 - Muhammet Cihan AYTEKİN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154002028 - Sema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154002036 - Kevser AKKOÇ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154002039 - Çağrı ÇARDAKLİ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154002042 - Fatma USLU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154002058 - Alican GEYİK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  <w:tr w:rsidR="00F84AB7" w:rsidTr="00AF499A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154002065 - Mahmut ZOROĞLAN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</w:tbl>
          <w:p w:rsidR="00F84AB7" w:rsidRDefault="00F84AB7">
            <w:pPr>
              <w:spacing w:after="0" w:line="240" w:lineRule="auto"/>
            </w:pPr>
          </w:p>
        </w:tc>
        <w:tc>
          <w:tcPr>
            <w:tcW w:w="566" w:type="dxa"/>
          </w:tcPr>
          <w:p w:rsidR="00F84AB7" w:rsidRDefault="00F84AB7">
            <w:pPr>
              <w:pStyle w:val="EmptyCellLayoutStyle"/>
              <w:spacing w:after="0" w:line="240" w:lineRule="auto"/>
            </w:pPr>
          </w:p>
        </w:tc>
      </w:tr>
      <w:tr w:rsidR="00F84AB7">
        <w:trPr>
          <w:trHeight w:val="283"/>
        </w:trPr>
        <w:tc>
          <w:tcPr>
            <w:tcW w:w="566" w:type="dxa"/>
          </w:tcPr>
          <w:p w:rsidR="00F84AB7" w:rsidRDefault="00F84AB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84AB7" w:rsidRDefault="00F84AB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F84AB7" w:rsidRDefault="00F84AB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F84AB7" w:rsidRDefault="00F84AB7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F84AB7" w:rsidRDefault="00F84AB7">
            <w:pPr>
              <w:pStyle w:val="EmptyCellLayoutStyle"/>
              <w:spacing w:after="0" w:line="240" w:lineRule="auto"/>
            </w:pPr>
          </w:p>
        </w:tc>
      </w:tr>
      <w:tr w:rsidR="00AF499A" w:rsidTr="00AF499A">
        <w:tc>
          <w:tcPr>
            <w:tcW w:w="566" w:type="dxa"/>
          </w:tcPr>
          <w:p w:rsidR="00F84AB7" w:rsidRDefault="00F84AB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F84AB7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AD1D2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F84AB7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84AB7" w:rsidRDefault="00F84AB7">
                  <w:pPr>
                    <w:spacing w:after="0" w:line="240" w:lineRule="auto"/>
                  </w:pPr>
                </w:p>
              </w:tc>
            </w:tr>
          </w:tbl>
          <w:p w:rsidR="00F84AB7" w:rsidRDefault="00F84AB7">
            <w:pPr>
              <w:spacing w:after="0" w:line="240" w:lineRule="auto"/>
            </w:pPr>
          </w:p>
        </w:tc>
        <w:tc>
          <w:tcPr>
            <w:tcW w:w="566" w:type="dxa"/>
          </w:tcPr>
          <w:p w:rsidR="00F84AB7" w:rsidRDefault="00F84AB7">
            <w:pPr>
              <w:pStyle w:val="EmptyCellLayoutStyle"/>
              <w:spacing w:after="0" w:line="240" w:lineRule="auto"/>
            </w:pPr>
          </w:p>
        </w:tc>
      </w:tr>
    </w:tbl>
    <w:p w:rsidR="00F84AB7" w:rsidRDefault="00F84AB7">
      <w:pPr>
        <w:spacing w:after="0" w:line="240" w:lineRule="auto"/>
      </w:pPr>
    </w:p>
    <w:sectPr w:rsidR="00F84AB7" w:rsidSect="00F84AB7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D25" w:rsidRDefault="00AD1D25" w:rsidP="00F84AB7">
      <w:pPr>
        <w:spacing w:after="0" w:line="240" w:lineRule="auto"/>
      </w:pPr>
      <w:r>
        <w:separator/>
      </w:r>
    </w:p>
  </w:endnote>
  <w:endnote w:type="continuationSeparator" w:id="1">
    <w:p w:rsidR="00AD1D25" w:rsidRDefault="00AD1D25" w:rsidP="00F84A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F84AB7">
      <w:tc>
        <w:tcPr>
          <w:tcW w:w="566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</w:tr>
    <w:tr w:rsidR="00F84AB7">
      <w:tc>
        <w:tcPr>
          <w:tcW w:w="566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F84AB7" w:rsidRDefault="00AD1D25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</w:tr>
    <w:tr w:rsidR="00F84AB7">
      <w:tc>
        <w:tcPr>
          <w:tcW w:w="566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F84AB7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84AB7" w:rsidRDefault="00AD1D25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17.03.2019</w:t>
                </w:r>
              </w:p>
            </w:tc>
          </w:tr>
        </w:tbl>
        <w:p w:rsidR="00F84AB7" w:rsidRDefault="00F84AB7">
          <w:pPr>
            <w:spacing w:after="0" w:line="240" w:lineRule="auto"/>
          </w:pPr>
        </w:p>
      </w:tc>
      <w:tc>
        <w:tcPr>
          <w:tcW w:w="141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</w:tr>
    <w:tr w:rsidR="00F84AB7">
      <w:tc>
        <w:tcPr>
          <w:tcW w:w="566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F84AB7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84AB7" w:rsidRDefault="00AD1D2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F84AB7" w:rsidRDefault="00F84AB7">
          <w:pPr>
            <w:spacing w:after="0" w:line="240" w:lineRule="auto"/>
          </w:pPr>
        </w:p>
      </w:tc>
      <w:tc>
        <w:tcPr>
          <w:tcW w:w="566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</w:tr>
    <w:tr w:rsidR="00F84AB7">
      <w:tc>
        <w:tcPr>
          <w:tcW w:w="566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D25" w:rsidRDefault="00AD1D25" w:rsidP="00F84AB7">
      <w:pPr>
        <w:spacing w:after="0" w:line="240" w:lineRule="auto"/>
      </w:pPr>
      <w:r>
        <w:separator/>
      </w:r>
    </w:p>
  </w:footnote>
  <w:footnote w:type="continuationSeparator" w:id="1">
    <w:p w:rsidR="00AD1D25" w:rsidRDefault="00AD1D25" w:rsidP="00F84A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F84AB7">
      <w:tc>
        <w:tcPr>
          <w:tcW w:w="566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F84AB7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F84AB7" w:rsidRDefault="00AD1D2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F84AB7" w:rsidRDefault="00F84AB7">
          <w:pPr>
            <w:spacing w:after="0" w:line="240" w:lineRule="auto"/>
          </w:pPr>
        </w:p>
      </w:tc>
      <w:tc>
        <w:tcPr>
          <w:tcW w:w="566" w:type="dxa"/>
        </w:tcPr>
        <w:p w:rsidR="00F84AB7" w:rsidRDefault="00F84AB7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8">
    <w:nsid w:val="00000027"/>
    <w:multiLevelType w:val="multilevel"/>
    <w:tmpl w:val="0000002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9">
    <w:nsid w:val="00000028"/>
    <w:multiLevelType w:val="multilevel"/>
    <w:tmpl w:val="0000002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0">
    <w:nsid w:val="00000029"/>
    <w:multiLevelType w:val="multilevel"/>
    <w:tmpl w:val="0000002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1">
    <w:nsid w:val="0000002A"/>
    <w:multiLevelType w:val="multilevel"/>
    <w:tmpl w:val="0000002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2">
    <w:nsid w:val="0000002B"/>
    <w:multiLevelType w:val="multilevel"/>
    <w:tmpl w:val="0000002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3">
    <w:nsid w:val="0000002C"/>
    <w:multiLevelType w:val="multilevel"/>
    <w:tmpl w:val="0000002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4">
    <w:nsid w:val="0000002D"/>
    <w:multiLevelType w:val="multilevel"/>
    <w:tmpl w:val="0000002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5">
    <w:nsid w:val="0000002E"/>
    <w:multiLevelType w:val="multilevel"/>
    <w:tmpl w:val="0000002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4AB7"/>
    <w:rsid w:val="00AD1D25"/>
    <w:rsid w:val="00AF499A"/>
    <w:rsid w:val="00F84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F84AB7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4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49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USER</cp:lastModifiedBy>
  <cp:revision>2</cp:revision>
  <dcterms:created xsi:type="dcterms:W3CDTF">2019-03-17T11:35:00Z</dcterms:created>
  <dcterms:modified xsi:type="dcterms:W3CDTF">2019-03-17T11:36:00Z</dcterms:modified>
</cp:coreProperties>
</file>